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F2548" w:rsidRPr="005865FB" w:rsidRDefault="005865FB" w:rsidP="006F2548">
      <w:pPr>
        <w:rPr>
          <w:rFonts w:asciiTheme="majorHAnsi" w:eastAsiaTheme="majorEastAsia" w:hAnsiTheme="majorHAnsi" w:cstheme="majorBidi"/>
          <w:b/>
          <w:bCs/>
          <w:sz w:val="28"/>
          <w:szCs w:val="32"/>
          <w:lang w:eastAsia="pl-PL"/>
        </w:rPr>
      </w:pPr>
      <w:r w:rsidRPr="005865FB">
        <w:rPr>
          <w:rFonts w:asciiTheme="majorHAnsi" w:eastAsiaTheme="majorEastAsia" w:hAnsiTheme="majorHAnsi" w:cstheme="majorBidi"/>
          <w:b/>
          <w:bCs/>
          <w:sz w:val="28"/>
          <w:szCs w:val="32"/>
          <w:lang w:eastAsia="pl-PL"/>
        </w:rPr>
        <w:t>I. SPIS RYSUNKÓW:</w:t>
      </w:r>
    </w:p>
    <w:p w:rsidR="005865FB" w:rsidRDefault="005865FB" w:rsidP="006F2548"/>
    <w:p w:rsidR="005865FB" w:rsidRDefault="005865FB" w:rsidP="006F2548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42"/>
        <w:gridCol w:w="5954"/>
        <w:gridCol w:w="2015"/>
      </w:tblGrid>
      <w:tr w:rsidR="005865FB" w:rsidTr="005865FB">
        <w:tc>
          <w:tcPr>
            <w:tcW w:w="1242" w:type="dxa"/>
          </w:tcPr>
          <w:p w:rsidR="005865FB" w:rsidRPr="005865FB" w:rsidRDefault="005865FB" w:rsidP="005865FB">
            <w:pPr>
              <w:jc w:val="center"/>
              <w:rPr>
                <w:b/>
              </w:rPr>
            </w:pPr>
            <w:r w:rsidRPr="005865FB">
              <w:rPr>
                <w:b/>
              </w:rPr>
              <w:t>Nr Rysunku</w:t>
            </w:r>
          </w:p>
        </w:tc>
        <w:tc>
          <w:tcPr>
            <w:tcW w:w="5954" w:type="dxa"/>
          </w:tcPr>
          <w:p w:rsidR="005865FB" w:rsidRPr="005865FB" w:rsidRDefault="005865FB" w:rsidP="005865FB">
            <w:pPr>
              <w:jc w:val="center"/>
              <w:rPr>
                <w:b/>
              </w:rPr>
            </w:pPr>
            <w:r w:rsidRPr="005865FB">
              <w:rPr>
                <w:b/>
              </w:rPr>
              <w:t>Nazwa</w:t>
            </w:r>
          </w:p>
        </w:tc>
        <w:tc>
          <w:tcPr>
            <w:tcW w:w="2015" w:type="dxa"/>
          </w:tcPr>
          <w:p w:rsidR="005865FB" w:rsidRPr="005865FB" w:rsidRDefault="005865FB" w:rsidP="005865FB">
            <w:pPr>
              <w:jc w:val="center"/>
              <w:rPr>
                <w:b/>
              </w:rPr>
            </w:pPr>
            <w:r w:rsidRPr="005865FB">
              <w:rPr>
                <w:b/>
              </w:rPr>
              <w:t>Skala</w:t>
            </w:r>
          </w:p>
        </w:tc>
      </w:tr>
      <w:tr w:rsidR="005865FB" w:rsidTr="005865FB">
        <w:tc>
          <w:tcPr>
            <w:tcW w:w="1242" w:type="dxa"/>
          </w:tcPr>
          <w:p w:rsidR="005865FB" w:rsidRDefault="005865FB" w:rsidP="005865FB">
            <w:pPr>
              <w:jc w:val="center"/>
            </w:pPr>
            <w:r>
              <w:t>1</w:t>
            </w:r>
          </w:p>
        </w:tc>
        <w:tc>
          <w:tcPr>
            <w:tcW w:w="5954" w:type="dxa"/>
          </w:tcPr>
          <w:p w:rsidR="005865FB" w:rsidRDefault="005865FB" w:rsidP="006F2548">
            <w:proofErr w:type="gramStart"/>
            <w:r>
              <w:t>RZUT  PIWNIC</w:t>
            </w:r>
            <w:proofErr w:type="gramEnd"/>
            <w:r>
              <w:t xml:space="preserve">, </w:t>
            </w:r>
            <w:r w:rsidR="00596BE7">
              <w:t>INST. WENTYLACJI MECHANICZNEJ</w:t>
            </w:r>
            <w:r>
              <w:t xml:space="preserve"> I KLIMATYZCJ</w:t>
            </w:r>
            <w:r w:rsidR="00596BE7">
              <w:t>I</w:t>
            </w:r>
          </w:p>
        </w:tc>
        <w:tc>
          <w:tcPr>
            <w:tcW w:w="2015" w:type="dxa"/>
          </w:tcPr>
          <w:p w:rsidR="005865FB" w:rsidRDefault="005865FB" w:rsidP="005865FB">
            <w:r>
              <w:t>SKALA 1:50</w:t>
            </w:r>
          </w:p>
          <w:p w:rsidR="005865FB" w:rsidRDefault="005865FB" w:rsidP="006F2548"/>
        </w:tc>
      </w:tr>
      <w:tr w:rsidR="005865FB" w:rsidTr="005865FB">
        <w:tc>
          <w:tcPr>
            <w:tcW w:w="1242" w:type="dxa"/>
          </w:tcPr>
          <w:p w:rsidR="005865FB" w:rsidRDefault="005865FB" w:rsidP="005865FB">
            <w:pPr>
              <w:jc w:val="center"/>
            </w:pPr>
            <w:r>
              <w:t>2</w:t>
            </w:r>
          </w:p>
        </w:tc>
        <w:tc>
          <w:tcPr>
            <w:tcW w:w="5954" w:type="dxa"/>
          </w:tcPr>
          <w:p w:rsidR="005865FB" w:rsidRDefault="005865FB" w:rsidP="006F2548">
            <w:r>
              <w:t xml:space="preserve">RZUT PARTERU, </w:t>
            </w:r>
            <w:r w:rsidR="00596BE7">
              <w:t>INST. WENTYLACJI MECHANICZNEJ I KLIMATYZCJI</w:t>
            </w:r>
          </w:p>
        </w:tc>
        <w:tc>
          <w:tcPr>
            <w:tcW w:w="2015" w:type="dxa"/>
          </w:tcPr>
          <w:p w:rsidR="00BE6331" w:rsidRDefault="00BE6331" w:rsidP="00BE6331">
            <w:r>
              <w:t>SKALA 1:50</w:t>
            </w:r>
          </w:p>
          <w:p w:rsidR="005865FB" w:rsidRDefault="005865FB" w:rsidP="006F2548"/>
        </w:tc>
      </w:tr>
      <w:tr w:rsidR="005865FB" w:rsidTr="005865FB">
        <w:tc>
          <w:tcPr>
            <w:tcW w:w="1242" w:type="dxa"/>
          </w:tcPr>
          <w:p w:rsidR="005865FB" w:rsidRDefault="005865FB" w:rsidP="005865FB">
            <w:pPr>
              <w:jc w:val="center"/>
            </w:pPr>
            <w:r>
              <w:t>3</w:t>
            </w:r>
          </w:p>
        </w:tc>
        <w:tc>
          <w:tcPr>
            <w:tcW w:w="5954" w:type="dxa"/>
          </w:tcPr>
          <w:p w:rsidR="005865FB" w:rsidRDefault="005865FB" w:rsidP="006F2548">
            <w:r>
              <w:t>RZUT DACHU</w:t>
            </w:r>
            <w:r w:rsidR="00BE6331">
              <w:t xml:space="preserve">, </w:t>
            </w:r>
            <w:r w:rsidR="00596BE7">
              <w:t>INST. WENTYLACJI MECHANICZNEJ I KLIMATYZCJI</w:t>
            </w:r>
          </w:p>
        </w:tc>
        <w:tc>
          <w:tcPr>
            <w:tcW w:w="2015" w:type="dxa"/>
          </w:tcPr>
          <w:p w:rsidR="00BE6331" w:rsidRDefault="00BE6331" w:rsidP="00BE6331">
            <w:r>
              <w:t>SKALA 1:50</w:t>
            </w:r>
          </w:p>
          <w:p w:rsidR="005865FB" w:rsidRDefault="005865FB" w:rsidP="006F2548"/>
        </w:tc>
      </w:tr>
      <w:tr w:rsidR="00BE6331" w:rsidTr="005865FB">
        <w:tc>
          <w:tcPr>
            <w:tcW w:w="1242" w:type="dxa"/>
          </w:tcPr>
          <w:p w:rsidR="00BE6331" w:rsidRDefault="00596BE7" w:rsidP="005865FB">
            <w:pPr>
              <w:jc w:val="center"/>
            </w:pPr>
            <w:r>
              <w:t>4</w:t>
            </w:r>
          </w:p>
        </w:tc>
        <w:tc>
          <w:tcPr>
            <w:tcW w:w="5954" w:type="dxa"/>
          </w:tcPr>
          <w:p w:rsidR="00BE6331" w:rsidRDefault="00596BE7" w:rsidP="00BE6331">
            <w:pPr>
              <w:tabs>
                <w:tab w:val="left" w:pos="1305"/>
              </w:tabs>
            </w:pPr>
            <w:r w:rsidRPr="00596BE7">
              <w:t>PRZEKROJE INSTALACJI</w:t>
            </w:r>
            <w:r>
              <w:t>, INST. WENTYLACJI MECHANICZNEJ I KLIMATYZCJI</w:t>
            </w:r>
          </w:p>
        </w:tc>
        <w:tc>
          <w:tcPr>
            <w:tcW w:w="2015" w:type="dxa"/>
          </w:tcPr>
          <w:p w:rsidR="00BE6331" w:rsidRDefault="00BE6331" w:rsidP="00BE6331">
            <w:r>
              <w:t>SKALA 1:100</w:t>
            </w:r>
          </w:p>
        </w:tc>
      </w:tr>
      <w:tr w:rsidR="00596BE7" w:rsidTr="005865FB">
        <w:tc>
          <w:tcPr>
            <w:tcW w:w="1242" w:type="dxa"/>
          </w:tcPr>
          <w:p w:rsidR="00596BE7" w:rsidRDefault="00596BE7" w:rsidP="00596BE7">
            <w:pPr>
              <w:jc w:val="center"/>
            </w:pPr>
            <w:r>
              <w:t>5</w:t>
            </w:r>
          </w:p>
        </w:tc>
        <w:tc>
          <w:tcPr>
            <w:tcW w:w="5954" w:type="dxa"/>
          </w:tcPr>
          <w:p w:rsidR="00596BE7" w:rsidRDefault="00596BE7" w:rsidP="00596BE7">
            <w:pPr>
              <w:tabs>
                <w:tab w:val="left" w:pos="1305"/>
              </w:tabs>
            </w:pPr>
            <w:r>
              <w:t>RZUT PIWNIC, INSTALACJA CIEPŁA TECHNOLOGICZNEGO I WOD-KAN</w:t>
            </w:r>
          </w:p>
        </w:tc>
        <w:tc>
          <w:tcPr>
            <w:tcW w:w="2015" w:type="dxa"/>
          </w:tcPr>
          <w:p w:rsidR="00596BE7" w:rsidRDefault="00596BE7" w:rsidP="00596BE7">
            <w:r>
              <w:t>SKALA 1:100</w:t>
            </w:r>
          </w:p>
        </w:tc>
      </w:tr>
      <w:tr w:rsidR="005C1AD7" w:rsidTr="005865FB">
        <w:tc>
          <w:tcPr>
            <w:tcW w:w="1242" w:type="dxa"/>
          </w:tcPr>
          <w:p w:rsidR="005C1AD7" w:rsidRPr="003B214A" w:rsidRDefault="005C1AD7" w:rsidP="00AC571A">
            <w:pPr>
              <w:jc w:val="center"/>
              <w:rPr>
                <w:b/>
                <w:bCs/>
              </w:rPr>
            </w:pPr>
            <w:r w:rsidRPr="003B214A">
              <w:rPr>
                <w:b/>
                <w:bCs/>
              </w:rPr>
              <w:t>6</w:t>
            </w:r>
          </w:p>
        </w:tc>
        <w:tc>
          <w:tcPr>
            <w:tcW w:w="5954" w:type="dxa"/>
          </w:tcPr>
          <w:p w:rsidR="005C1AD7" w:rsidRPr="003B214A" w:rsidRDefault="005C1AD7" w:rsidP="00AC571A">
            <w:pPr>
              <w:rPr>
                <w:b/>
                <w:bCs/>
              </w:rPr>
            </w:pPr>
            <w:r w:rsidRPr="003B214A">
              <w:rPr>
                <w:b/>
                <w:bCs/>
              </w:rPr>
              <w:t>FRAGMENT RZUTU PARTERU</w:t>
            </w:r>
          </w:p>
          <w:p w:rsidR="005C1AD7" w:rsidRPr="003B214A" w:rsidRDefault="005C1AD7" w:rsidP="00AC571A">
            <w:pPr>
              <w:rPr>
                <w:b/>
                <w:bCs/>
              </w:rPr>
            </w:pPr>
            <w:r w:rsidRPr="003B214A">
              <w:rPr>
                <w:b/>
                <w:bCs/>
              </w:rPr>
              <w:t>- RYSUNEK ZESTAWCZY</w:t>
            </w:r>
            <w:r w:rsidR="003B214A" w:rsidRPr="003B214A">
              <w:rPr>
                <w:b/>
                <w:bCs/>
              </w:rPr>
              <w:t xml:space="preserve"> </w:t>
            </w:r>
            <w:r w:rsidR="003B214A" w:rsidRPr="003B214A">
              <w:rPr>
                <w:b/>
                <w:bCs/>
              </w:rPr>
              <w:t>– REWIZJA 01</w:t>
            </w:r>
          </w:p>
        </w:tc>
        <w:tc>
          <w:tcPr>
            <w:tcW w:w="2015" w:type="dxa"/>
          </w:tcPr>
          <w:p w:rsidR="005C1AD7" w:rsidRPr="003B214A" w:rsidRDefault="005C1AD7" w:rsidP="00AC571A">
            <w:pPr>
              <w:rPr>
                <w:b/>
                <w:bCs/>
              </w:rPr>
            </w:pPr>
            <w:r w:rsidRPr="003B214A">
              <w:rPr>
                <w:b/>
                <w:bCs/>
              </w:rPr>
              <w:t>SKALA 1:100</w:t>
            </w:r>
          </w:p>
          <w:p w:rsidR="005C1AD7" w:rsidRPr="003B214A" w:rsidRDefault="005C1AD7" w:rsidP="00AC571A">
            <w:pPr>
              <w:rPr>
                <w:b/>
                <w:bCs/>
              </w:rPr>
            </w:pPr>
            <w:r w:rsidRPr="003B214A">
              <w:rPr>
                <w:b/>
                <w:bCs/>
              </w:rPr>
              <w:t xml:space="preserve">                1:25</w:t>
            </w:r>
          </w:p>
        </w:tc>
      </w:tr>
      <w:tr w:rsidR="005C1AD7" w:rsidTr="005865FB">
        <w:tc>
          <w:tcPr>
            <w:tcW w:w="1242" w:type="dxa"/>
          </w:tcPr>
          <w:p w:rsidR="005C1AD7" w:rsidRPr="003B214A" w:rsidRDefault="005C1AD7" w:rsidP="00AC571A">
            <w:pPr>
              <w:jc w:val="center"/>
              <w:rPr>
                <w:b/>
                <w:bCs/>
              </w:rPr>
            </w:pPr>
            <w:r w:rsidRPr="003B214A">
              <w:rPr>
                <w:b/>
                <w:bCs/>
              </w:rPr>
              <w:t>7</w:t>
            </w:r>
          </w:p>
        </w:tc>
        <w:tc>
          <w:tcPr>
            <w:tcW w:w="5954" w:type="dxa"/>
          </w:tcPr>
          <w:p w:rsidR="005C1AD7" w:rsidRPr="003B214A" w:rsidRDefault="005C1AD7" w:rsidP="00AC571A">
            <w:pPr>
              <w:rPr>
                <w:b/>
                <w:bCs/>
              </w:rPr>
            </w:pPr>
            <w:r w:rsidRPr="003B214A">
              <w:rPr>
                <w:b/>
                <w:bCs/>
              </w:rPr>
              <w:t>WZMOCNIENIE STROPU</w:t>
            </w:r>
          </w:p>
          <w:p w:rsidR="005C1AD7" w:rsidRPr="003B214A" w:rsidRDefault="005C1AD7" w:rsidP="00AC571A">
            <w:pPr>
              <w:rPr>
                <w:b/>
                <w:bCs/>
              </w:rPr>
            </w:pPr>
            <w:r w:rsidRPr="003B214A">
              <w:rPr>
                <w:b/>
                <w:bCs/>
              </w:rPr>
              <w:t>WS.1</w:t>
            </w:r>
            <w:r w:rsidR="003B214A" w:rsidRPr="003B214A">
              <w:rPr>
                <w:b/>
                <w:bCs/>
              </w:rPr>
              <w:t xml:space="preserve"> – REWIZJA 01</w:t>
            </w:r>
          </w:p>
        </w:tc>
        <w:tc>
          <w:tcPr>
            <w:tcW w:w="2015" w:type="dxa"/>
          </w:tcPr>
          <w:p w:rsidR="005C1AD7" w:rsidRPr="003B214A" w:rsidRDefault="005C1AD7" w:rsidP="00AC571A">
            <w:pPr>
              <w:rPr>
                <w:b/>
                <w:bCs/>
              </w:rPr>
            </w:pPr>
            <w:r w:rsidRPr="003B214A">
              <w:rPr>
                <w:b/>
                <w:bCs/>
              </w:rPr>
              <w:t>SKALA 1:10</w:t>
            </w:r>
          </w:p>
          <w:p w:rsidR="005C1AD7" w:rsidRPr="003B214A" w:rsidRDefault="005C1AD7" w:rsidP="00AC571A">
            <w:pPr>
              <w:rPr>
                <w:b/>
                <w:bCs/>
              </w:rPr>
            </w:pPr>
          </w:p>
        </w:tc>
      </w:tr>
      <w:tr w:rsidR="005C1AD7" w:rsidTr="005865FB">
        <w:tc>
          <w:tcPr>
            <w:tcW w:w="1242" w:type="dxa"/>
          </w:tcPr>
          <w:p w:rsidR="005C1AD7" w:rsidRPr="003B214A" w:rsidRDefault="005C1AD7" w:rsidP="00AC571A">
            <w:pPr>
              <w:jc w:val="center"/>
              <w:rPr>
                <w:b/>
                <w:bCs/>
                <w:strike/>
              </w:rPr>
            </w:pPr>
            <w:r w:rsidRPr="003B214A">
              <w:rPr>
                <w:b/>
                <w:bCs/>
                <w:strike/>
              </w:rPr>
              <w:t>8</w:t>
            </w:r>
          </w:p>
        </w:tc>
        <w:tc>
          <w:tcPr>
            <w:tcW w:w="5954" w:type="dxa"/>
          </w:tcPr>
          <w:p w:rsidR="005C1AD7" w:rsidRPr="003B214A" w:rsidRDefault="005C1AD7" w:rsidP="00AC571A">
            <w:pPr>
              <w:rPr>
                <w:b/>
                <w:bCs/>
                <w:strike/>
              </w:rPr>
            </w:pPr>
            <w:r w:rsidRPr="003B214A">
              <w:rPr>
                <w:b/>
                <w:bCs/>
                <w:strike/>
              </w:rPr>
              <w:t>WZMOCNIENIE STROPU</w:t>
            </w:r>
          </w:p>
          <w:p w:rsidR="005C1AD7" w:rsidRPr="003B214A" w:rsidRDefault="005C1AD7" w:rsidP="00AC571A">
            <w:pPr>
              <w:rPr>
                <w:b/>
                <w:bCs/>
                <w:strike/>
              </w:rPr>
            </w:pPr>
            <w:r w:rsidRPr="003B214A">
              <w:rPr>
                <w:b/>
                <w:bCs/>
                <w:strike/>
              </w:rPr>
              <w:t>WS.2</w:t>
            </w:r>
          </w:p>
        </w:tc>
        <w:tc>
          <w:tcPr>
            <w:tcW w:w="2015" w:type="dxa"/>
          </w:tcPr>
          <w:p w:rsidR="005C1AD7" w:rsidRPr="003B214A" w:rsidRDefault="005C1AD7" w:rsidP="00AC571A">
            <w:pPr>
              <w:rPr>
                <w:b/>
                <w:bCs/>
                <w:strike/>
              </w:rPr>
            </w:pPr>
            <w:r w:rsidRPr="003B214A">
              <w:rPr>
                <w:b/>
                <w:bCs/>
                <w:strike/>
              </w:rPr>
              <w:t>SKALA 1:10</w:t>
            </w:r>
          </w:p>
          <w:p w:rsidR="005C1AD7" w:rsidRPr="003B214A" w:rsidRDefault="005C1AD7" w:rsidP="00AC571A">
            <w:pPr>
              <w:rPr>
                <w:b/>
                <w:bCs/>
                <w:strike/>
              </w:rPr>
            </w:pPr>
          </w:p>
        </w:tc>
      </w:tr>
      <w:tr w:rsidR="005C1AD7" w:rsidTr="005865FB">
        <w:tc>
          <w:tcPr>
            <w:tcW w:w="1242" w:type="dxa"/>
          </w:tcPr>
          <w:p w:rsidR="005C1AD7" w:rsidRDefault="005C1AD7" w:rsidP="00AC571A">
            <w:pPr>
              <w:jc w:val="center"/>
            </w:pPr>
            <w:r>
              <w:t>9</w:t>
            </w:r>
          </w:p>
        </w:tc>
        <w:tc>
          <w:tcPr>
            <w:tcW w:w="5954" w:type="dxa"/>
          </w:tcPr>
          <w:p w:rsidR="005C1AD7" w:rsidRDefault="00574312" w:rsidP="00AC571A">
            <w:pPr>
              <w:tabs>
                <w:tab w:val="left" w:pos="1305"/>
              </w:tabs>
            </w:pPr>
            <w:r>
              <w:t>PREFABRYKOWANE PŁYTY KANAŁÓW</w:t>
            </w:r>
          </w:p>
          <w:p w:rsidR="005C1AD7" w:rsidRDefault="005C1AD7" w:rsidP="00AC571A">
            <w:pPr>
              <w:tabs>
                <w:tab w:val="left" w:pos="1305"/>
              </w:tabs>
            </w:pPr>
            <w:r>
              <w:t>PF.1; PF.2L; PF.2P; PF.3</w:t>
            </w:r>
          </w:p>
        </w:tc>
        <w:tc>
          <w:tcPr>
            <w:tcW w:w="2015" w:type="dxa"/>
          </w:tcPr>
          <w:p w:rsidR="005C1AD7" w:rsidRDefault="005C1AD7" w:rsidP="00AC571A">
            <w:r>
              <w:t>SKALA 1:25</w:t>
            </w:r>
          </w:p>
        </w:tc>
      </w:tr>
    </w:tbl>
    <w:p w:rsidR="005865FB" w:rsidRDefault="005865FB" w:rsidP="006F2548"/>
    <w:p w:rsidR="005865FB" w:rsidRDefault="005865FB" w:rsidP="006F2548"/>
    <w:p w:rsidR="005865FB" w:rsidRDefault="005865FB" w:rsidP="006F2548"/>
    <w:p w:rsidR="005865FB" w:rsidRDefault="005865FB" w:rsidP="006F2548"/>
    <w:p w:rsidR="00BE6331" w:rsidRDefault="00BE6331" w:rsidP="006F2548"/>
    <w:p w:rsidR="00BE6331" w:rsidRDefault="00BE6331" w:rsidP="006F2548"/>
    <w:p w:rsidR="00BE6331" w:rsidRDefault="00BE6331" w:rsidP="006F2548"/>
    <w:p w:rsidR="00BE6331" w:rsidRDefault="00BE6331" w:rsidP="006F2548"/>
    <w:p w:rsidR="00BE6331" w:rsidRDefault="00BE6331" w:rsidP="006F2548"/>
    <w:p w:rsidR="00BE6331" w:rsidRDefault="00BE6331" w:rsidP="006F2548"/>
    <w:p w:rsidR="00BE6331" w:rsidRDefault="00BE6331" w:rsidP="006F2548"/>
    <w:p w:rsidR="00BE6331" w:rsidRDefault="00BE6331" w:rsidP="006F2548"/>
    <w:p w:rsidR="00BE6331" w:rsidRDefault="00BE6331" w:rsidP="006F2548"/>
    <w:p w:rsidR="00BE6331" w:rsidRDefault="00BE6331" w:rsidP="006F2548"/>
    <w:p w:rsidR="00BE6331" w:rsidRDefault="00BE6331" w:rsidP="006F2548"/>
    <w:p w:rsidR="00BE6331" w:rsidRDefault="00BE6331" w:rsidP="006F2548"/>
    <w:p w:rsidR="00BE6331" w:rsidRDefault="00BE6331" w:rsidP="006F2548"/>
    <w:p w:rsidR="00BE6331" w:rsidRDefault="00BE6331" w:rsidP="006F2548"/>
    <w:p w:rsidR="00BE6331" w:rsidRDefault="00BE6331" w:rsidP="006F2548"/>
    <w:p w:rsidR="00BE6331" w:rsidRDefault="00BE6331" w:rsidP="006F2548"/>
    <w:p w:rsidR="00BE6331" w:rsidRDefault="00BE6331" w:rsidP="006F2548"/>
    <w:p w:rsidR="00BE6331" w:rsidRDefault="00BE6331" w:rsidP="006F2548"/>
    <w:p w:rsidR="00BE6331" w:rsidRDefault="00BE6331" w:rsidP="006F2548"/>
    <w:p w:rsidR="00BE6331" w:rsidRDefault="00BE6331" w:rsidP="006F2548"/>
    <w:p w:rsidR="00BE6331" w:rsidRDefault="00BE6331" w:rsidP="006F2548"/>
    <w:p w:rsidR="00BE6331" w:rsidRDefault="00BE6331" w:rsidP="006F2548"/>
    <w:sdt>
      <w:sdtPr>
        <w:id w:val="-184446343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3B214A" w:rsidRDefault="003B214A" w:rsidP="003B214A"/>
        <w:p w:rsidR="00975F03" w:rsidRPr="00404E5E" w:rsidRDefault="006D184C" w:rsidP="00404E5E"/>
      </w:sdtContent>
    </w:sdt>
    <w:p w:rsidR="00755019" w:rsidRDefault="00755019" w:rsidP="00BE6891">
      <w:pPr>
        <w:pStyle w:val="Tekstpodstawowy21"/>
        <w:tabs>
          <w:tab w:val="left" w:pos="5670"/>
        </w:tabs>
        <w:rPr>
          <w:rFonts w:cs="Times New Roman"/>
        </w:rPr>
      </w:pPr>
    </w:p>
    <w:p w:rsidR="00755019" w:rsidRDefault="00755019" w:rsidP="00BE6891">
      <w:pPr>
        <w:pStyle w:val="Tekstpodstawowy21"/>
        <w:tabs>
          <w:tab w:val="left" w:pos="5670"/>
        </w:tabs>
        <w:rPr>
          <w:rFonts w:cs="Times New Roman"/>
        </w:rPr>
      </w:pPr>
    </w:p>
    <w:p w:rsidR="00336655" w:rsidRDefault="003B214A" w:rsidP="00336655">
      <w:pPr>
        <w:pStyle w:val="Nagwek1"/>
        <w:numPr>
          <w:ilvl w:val="1"/>
          <w:numId w:val="3"/>
        </w:numPr>
      </w:pPr>
      <w:r>
        <w:t>Rewizja 01</w:t>
      </w:r>
    </w:p>
    <w:p w:rsidR="003B214A" w:rsidRDefault="003B214A" w:rsidP="003B214A"/>
    <w:p w:rsidR="003B214A" w:rsidRDefault="003B214A" w:rsidP="003B214A">
      <w:r>
        <w:t xml:space="preserve">Zakres zmian rewizyjnych: </w:t>
      </w:r>
    </w:p>
    <w:p w:rsidR="003B214A" w:rsidRDefault="003B214A" w:rsidP="003B214A"/>
    <w:p w:rsidR="003B214A" w:rsidRPr="003B214A" w:rsidRDefault="003B214A" w:rsidP="003B214A">
      <w:r>
        <w:t xml:space="preserve">Zmiana wzmocnienia stropów w miejscach projektowanego otworowania </w:t>
      </w:r>
      <w:r>
        <w:t>400x800mm</w:t>
      </w:r>
      <w:r>
        <w:t xml:space="preserve">: </w:t>
      </w:r>
    </w:p>
    <w:p w:rsidR="003B214A" w:rsidRDefault="003B214A" w:rsidP="003B214A">
      <w:r>
        <w:t>- usunięty element WS</w:t>
      </w:r>
      <w:r>
        <w:t>.</w:t>
      </w:r>
      <w:r>
        <w:t>2</w:t>
      </w:r>
    </w:p>
    <w:p w:rsidR="003B214A" w:rsidRDefault="003B214A" w:rsidP="003B214A">
      <w:r>
        <w:t xml:space="preserve">- zmiana geometrii i </w:t>
      </w:r>
      <w:r>
        <w:t>ilości</w:t>
      </w:r>
      <w:r>
        <w:t xml:space="preserve"> elementu WS</w:t>
      </w:r>
      <w:r>
        <w:t>.</w:t>
      </w:r>
      <w:r>
        <w:t>1</w:t>
      </w:r>
    </w:p>
    <w:p w:rsidR="005C1AD7" w:rsidRDefault="003B214A" w:rsidP="003B214A">
      <w:r>
        <w:t>- zmiana ilości łączników</w:t>
      </w:r>
      <w:r>
        <w:t>:</w:t>
      </w:r>
      <w:r>
        <w:t xml:space="preserve"> kotwy Fischer FH II 12/25 S </w:t>
      </w:r>
    </w:p>
    <w:p w:rsidR="003B214A" w:rsidRDefault="003B214A" w:rsidP="003B214A"/>
    <w:p w:rsidR="003B214A" w:rsidRDefault="003B214A" w:rsidP="003B214A"/>
    <w:p w:rsidR="003B214A" w:rsidRDefault="003B214A" w:rsidP="003B214A"/>
    <w:p w:rsidR="003B214A" w:rsidRDefault="003B214A" w:rsidP="003B214A"/>
    <w:p w:rsidR="003B214A" w:rsidRDefault="003B214A" w:rsidP="003B214A">
      <w:r>
        <w:t xml:space="preserve">  Kielce; </w:t>
      </w:r>
      <w:r>
        <w:t>styczeń</w:t>
      </w:r>
      <w:r>
        <w:t xml:space="preserve"> 202</w:t>
      </w:r>
      <w:r>
        <w:t>6</w:t>
      </w:r>
      <w:r>
        <w:t xml:space="preserve">                                                                                   Opracował:</w:t>
      </w:r>
    </w:p>
    <w:p w:rsidR="003B214A" w:rsidRDefault="003B214A" w:rsidP="003B214A"/>
    <w:p w:rsidR="003B214A" w:rsidRDefault="003B214A" w:rsidP="003B214A">
      <w:r>
        <w:t xml:space="preserve">                                                                                                         Mgr inż. Łukasz Bodo</w:t>
      </w:r>
    </w:p>
    <w:p w:rsidR="003B214A" w:rsidRDefault="003B214A" w:rsidP="003B214A"/>
    <w:sectPr w:rsidR="003B214A" w:rsidSect="004F035A">
      <w:footerReference w:type="default" r:id="rId8"/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C571A" w:rsidRDefault="00AC571A" w:rsidP="005A04F5">
      <w:r>
        <w:separator/>
      </w:r>
    </w:p>
  </w:endnote>
  <w:endnote w:type="continuationSeparator" w:id="0">
    <w:p w:rsidR="00AC571A" w:rsidRDefault="00AC571A" w:rsidP="005A0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Narrow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2454996"/>
      <w:docPartObj>
        <w:docPartGallery w:val="Page Numbers (Bottom of Page)"/>
        <w:docPartUnique/>
      </w:docPartObj>
    </w:sdtPr>
    <w:sdtEndPr/>
    <w:sdtContent>
      <w:p w:rsidR="00AC571A" w:rsidRDefault="00122907">
        <w:pPr>
          <w:pStyle w:val="Stopka"/>
          <w:jc w:val="right"/>
        </w:pPr>
        <w:r>
          <w:fldChar w:fldCharType="begin"/>
        </w:r>
        <w:r w:rsidR="00755019">
          <w:instrText>PAGE   \* MERGEFORMAT</w:instrText>
        </w:r>
        <w:r>
          <w:fldChar w:fldCharType="separate"/>
        </w:r>
        <w:r w:rsidR="0057431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C571A" w:rsidRDefault="00AC57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C571A" w:rsidRDefault="00AC571A" w:rsidP="005A04F5">
      <w:r>
        <w:separator/>
      </w:r>
    </w:p>
  </w:footnote>
  <w:footnote w:type="continuationSeparator" w:id="0">
    <w:p w:rsidR="00AC571A" w:rsidRDefault="00AC571A" w:rsidP="005A04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Symbol"/>
        <w:sz w:val="24"/>
      </w:rPr>
    </w:lvl>
  </w:abstractNum>
  <w:abstractNum w:abstractNumId="2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Symbol"/>
        <w:sz w:val="24"/>
      </w:rPr>
    </w:lvl>
  </w:abstractNum>
  <w:abstractNum w:abstractNumId="3" w15:restartNumberingAfterBreak="0">
    <w:nsid w:val="00000005"/>
    <w:multiLevelType w:val="singleLevel"/>
    <w:tmpl w:val="00000005"/>
    <w:name w:val="WW8Num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Courier New"/>
        <w:sz w:val="24"/>
      </w:rPr>
    </w:lvl>
  </w:abstractNum>
  <w:abstractNum w:abstractNumId="4" w15:restartNumberingAfterBreak="0">
    <w:nsid w:val="00000006"/>
    <w:multiLevelType w:val="singleLevel"/>
    <w:tmpl w:val="00000006"/>
    <w:name w:val="WW8Num5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cs="Symbol"/>
        <w:sz w:val="24"/>
      </w:rPr>
    </w:lvl>
  </w:abstractNum>
  <w:abstractNum w:abstractNumId="5" w15:restartNumberingAfterBreak="0">
    <w:nsid w:val="00000007"/>
    <w:multiLevelType w:val="singleLevel"/>
    <w:tmpl w:val="00000007"/>
    <w:name w:val="WW8Num6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6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u w:val="none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Courier New"/>
        <w:sz w:val="24"/>
      </w:rPr>
    </w:lvl>
  </w:abstractNum>
  <w:abstractNum w:abstractNumId="8" w15:restartNumberingAfterBreak="0">
    <w:nsid w:val="0000000C"/>
    <w:multiLevelType w:val="multilevel"/>
    <w:tmpl w:val="0000000C"/>
    <w:name w:val="WW8Num12"/>
    <w:lvl w:ilvl="0">
      <w:start w:val="1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Lucida Sans Unicode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F"/>
    <w:multiLevelType w:val="multilevel"/>
    <w:tmpl w:val="0000000F"/>
    <w:name w:val="WW8Num15"/>
    <w:lvl w:ilvl="0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Tahoma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10"/>
    <w:multiLevelType w:val="single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4"/>
      </w:rPr>
    </w:lvl>
  </w:abstractNum>
  <w:abstractNum w:abstractNumId="11" w15:restartNumberingAfterBreak="0">
    <w:nsid w:val="062F74D9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4D27175"/>
    <w:multiLevelType w:val="hybridMultilevel"/>
    <w:tmpl w:val="FBD268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F77CCF"/>
    <w:multiLevelType w:val="hybridMultilevel"/>
    <w:tmpl w:val="81E26270"/>
    <w:lvl w:ilvl="0" w:tplc="B82E38E4">
      <w:start w:val="1"/>
      <w:numFmt w:val="bullet"/>
      <w:lvlText w:val=""/>
      <w:lvlJc w:val="left"/>
      <w:pPr>
        <w:ind w:left="992" w:firstLine="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9" w:hanging="360"/>
      </w:pPr>
      <w:rPr>
        <w:rFonts w:ascii="Wingdings" w:hAnsi="Wingdings" w:hint="default"/>
      </w:rPr>
    </w:lvl>
  </w:abstractNum>
  <w:abstractNum w:abstractNumId="14" w15:restartNumberingAfterBreak="0">
    <w:nsid w:val="217119F6"/>
    <w:multiLevelType w:val="hybridMultilevel"/>
    <w:tmpl w:val="070A4A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CC68A8"/>
    <w:multiLevelType w:val="hybridMultilevel"/>
    <w:tmpl w:val="8E40C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F441C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245029D"/>
    <w:multiLevelType w:val="hybridMultilevel"/>
    <w:tmpl w:val="DDBC32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654D02"/>
    <w:multiLevelType w:val="hybridMultilevel"/>
    <w:tmpl w:val="193A4E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24014F"/>
    <w:multiLevelType w:val="hybridMultilevel"/>
    <w:tmpl w:val="E49CCD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BE62BE"/>
    <w:multiLevelType w:val="hybridMultilevel"/>
    <w:tmpl w:val="3F588BDE"/>
    <w:lvl w:ilvl="0" w:tplc="43C2C12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9727C4"/>
    <w:multiLevelType w:val="hybridMultilevel"/>
    <w:tmpl w:val="A20C5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A15185"/>
    <w:multiLevelType w:val="multilevel"/>
    <w:tmpl w:val="CA5CB062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357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70943E8E"/>
    <w:multiLevelType w:val="hybridMultilevel"/>
    <w:tmpl w:val="14E263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BD6F3E"/>
    <w:multiLevelType w:val="hybridMultilevel"/>
    <w:tmpl w:val="D9FE76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B23A85"/>
    <w:multiLevelType w:val="hybridMultilevel"/>
    <w:tmpl w:val="9574FF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392EF7"/>
    <w:multiLevelType w:val="hybridMultilevel"/>
    <w:tmpl w:val="0858697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898630313">
    <w:abstractNumId w:val="4"/>
  </w:num>
  <w:num w:numId="2" w16cid:durableId="198512704">
    <w:abstractNumId w:val="5"/>
  </w:num>
  <w:num w:numId="3" w16cid:durableId="489098999">
    <w:abstractNumId w:val="22"/>
  </w:num>
  <w:num w:numId="4" w16cid:durableId="1777480952">
    <w:abstractNumId w:val="16"/>
  </w:num>
  <w:num w:numId="5" w16cid:durableId="919219267">
    <w:abstractNumId w:val="17"/>
  </w:num>
  <w:num w:numId="6" w16cid:durableId="1305966434">
    <w:abstractNumId w:val="24"/>
  </w:num>
  <w:num w:numId="7" w16cid:durableId="2102987629">
    <w:abstractNumId w:val="18"/>
  </w:num>
  <w:num w:numId="8" w16cid:durableId="1300111461">
    <w:abstractNumId w:val="21"/>
  </w:num>
  <w:num w:numId="9" w16cid:durableId="1486816521">
    <w:abstractNumId w:val="23"/>
  </w:num>
  <w:num w:numId="10" w16cid:durableId="1044256447">
    <w:abstractNumId w:val="15"/>
  </w:num>
  <w:num w:numId="11" w16cid:durableId="148062212">
    <w:abstractNumId w:val="25"/>
  </w:num>
  <w:num w:numId="12" w16cid:durableId="323818408">
    <w:abstractNumId w:val="19"/>
  </w:num>
  <w:num w:numId="13" w16cid:durableId="1256209659">
    <w:abstractNumId w:val="12"/>
  </w:num>
  <w:num w:numId="14" w16cid:durableId="348222368">
    <w:abstractNumId w:val="14"/>
  </w:num>
  <w:num w:numId="15" w16cid:durableId="550001346">
    <w:abstractNumId w:val="11"/>
  </w:num>
  <w:num w:numId="16" w16cid:durableId="1116215172">
    <w:abstractNumId w:val="26"/>
  </w:num>
  <w:num w:numId="17" w16cid:durableId="803474686">
    <w:abstractNumId w:val="20"/>
  </w:num>
  <w:num w:numId="18" w16cid:durableId="563688857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0CE7"/>
    <w:rsid w:val="00010096"/>
    <w:rsid w:val="000144EF"/>
    <w:rsid w:val="00016BB3"/>
    <w:rsid w:val="0001797D"/>
    <w:rsid w:val="000214C8"/>
    <w:rsid w:val="000224F7"/>
    <w:rsid w:val="00025997"/>
    <w:rsid w:val="00025CD4"/>
    <w:rsid w:val="00027240"/>
    <w:rsid w:val="00040679"/>
    <w:rsid w:val="00044022"/>
    <w:rsid w:val="00045C1A"/>
    <w:rsid w:val="0004762E"/>
    <w:rsid w:val="000575E1"/>
    <w:rsid w:val="00057F1D"/>
    <w:rsid w:val="0006104B"/>
    <w:rsid w:val="00062FBD"/>
    <w:rsid w:val="000671C3"/>
    <w:rsid w:val="00067249"/>
    <w:rsid w:val="0007148F"/>
    <w:rsid w:val="000722B9"/>
    <w:rsid w:val="00073835"/>
    <w:rsid w:val="000749AE"/>
    <w:rsid w:val="000760CF"/>
    <w:rsid w:val="00077046"/>
    <w:rsid w:val="00086796"/>
    <w:rsid w:val="000A3C9B"/>
    <w:rsid w:val="000A5264"/>
    <w:rsid w:val="000B6AC8"/>
    <w:rsid w:val="000C230C"/>
    <w:rsid w:val="000D3F7A"/>
    <w:rsid w:val="000D6448"/>
    <w:rsid w:val="000D76D4"/>
    <w:rsid w:val="000D7C7E"/>
    <w:rsid w:val="000E067C"/>
    <w:rsid w:val="000F2E38"/>
    <w:rsid w:val="000F609D"/>
    <w:rsid w:val="000F67B7"/>
    <w:rsid w:val="001044EC"/>
    <w:rsid w:val="00106F0C"/>
    <w:rsid w:val="00110C8D"/>
    <w:rsid w:val="00111024"/>
    <w:rsid w:val="00111CA4"/>
    <w:rsid w:val="00111F28"/>
    <w:rsid w:val="001130EA"/>
    <w:rsid w:val="001169A9"/>
    <w:rsid w:val="00122907"/>
    <w:rsid w:val="001263CC"/>
    <w:rsid w:val="00132069"/>
    <w:rsid w:val="00133F87"/>
    <w:rsid w:val="001467C1"/>
    <w:rsid w:val="00147BDA"/>
    <w:rsid w:val="0015064C"/>
    <w:rsid w:val="001667AF"/>
    <w:rsid w:val="0018707C"/>
    <w:rsid w:val="001924E4"/>
    <w:rsid w:val="001A799F"/>
    <w:rsid w:val="001B65B5"/>
    <w:rsid w:val="001B7436"/>
    <w:rsid w:val="001C59F7"/>
    <w:rsid w:val="001D0330"/>
    <w:rsid w:val="001D1876"/>
    <w:rsid w:val="001D7815"/>
    <w:rsid w:val="001E070A"/>
    <w:rsid w:val="001F1611"/>
    <w:rsid w:val="001F3064"/>
    <w:rsid w:val="0020071F"/>
    <w:rsid w:val="00200EE3"/>
    <w:rsid w:val="00206BF8"/>
    <w:rsid w:val="00214F0E"/>
    <w:rsid w:val="00216701"/>
    <w:rsid w:val="00240629"/>
    <w:rsid w:val="0024129E"/>
    <w:rsid w:val="002433A7"/>
    <w:rsid w:val="00256477"/>
    <w:rsid w:val="002572FB"/>
    <w:rsid w:val="00257F8A"/>
    <w:rsid w:val="00264901"/>
    <w:rsid w:val="00265354"/>
    <w:rsid w:val="002765F9"/>
    <w:rsid w:val="00277901"/>
    <w:rsid w:val="00290C10"/>
    <w:rsid w:val="002A1412"/>
    <w:rsid w:val="002A640D"/>
    <w:rsid w:val="002A7351"/>
    <w:rsid w:val="002A7D69"/>
    <w:rsid w:val="002B3822"/>
    <w:rsid w:val="002B7CE7"/>
    <w:rsid w:val="002C15BF"/>
    <w:rsid w:val="002C64A1"/>
    <w:rsid w:val="002C7E8D"/>
    <w:rsid w:val="002D54FB"/>
    <w:rsid w:val="002E3F22"/>
    <w:rsid w:val="002E4D88"/>
    <w:rsid w:val="002F7573"/>
    <w:rsid w:val="002F7633"/>
    <w:rsid w:val="0030385C"/>
    <w:rsid w:val="0030514D"/>
    <w:rsid w:val="0031538A"/>
    <w:rsid w:val="0031570F"/>
    <w:rsid w:val="0031610E"/>
    <w:rsid w:val="0031756E"/>
    <w:rsid w:val="00323FEB"/>
    <w:rsid w:val="00326C40"/>
    <w:rsid w:val="003318E2"/>
    <w:rsid w:val="00333487"/>
    <w:rsid w:val="003342F2"/>
    <w:rsid w:val="00335898"/>
    <w:rsid w:val="00336655"/>
    <w:rsid w:val="0034316A"/>
    <w:rsid w:val="00346BBA"/>
    <w:rsid w:val="00355522"/>
    <w:rsid w:val="0036320E"/>
    <w:rsid w:val="00363C7E"/>
    <w:rsid w:val="00367FA6"/>
    <w:rsid w:val="00370F41"/>
    <w:rsid w:val="0038659F"/>
    <w:rsid w:val="0039139C"/>
    <w:rsid w:val="003940DC"/>
    <w:rsid w:val="003B00AF"/>
    <w:rsid w:val="003B214A"/>
    <w:rsid w:val="003B4D94"/>
    <w:rsid w:val="003D23AC"/>
    <w:rsid w:val="003E5746"/>
    <w:rsid w:val="003F646F"/>
    <w:rsid w:val="00401FDD"/>
    <w:rsid w:val="0040372E"/>
    <w:rsid w:val="00404E5E"/>
    <w:rsid w:val="004162C6"/>
    <w:rsid w:val="0042260E"/>
    <w:rsid w:val="00423BB9"/>
    <w:rsid w:val="004252E3"/>
    <w:rsid w:val="00425EBE"/>
    <w:rsid w:val="00426E3B"/>
    <w:rsid w:val="0043104F"/>
    <w:rsid w:val="004356CD"/>
    <w:rsid w:val="00442896"/>
    <w:rsid w:val="004447B7"/>
    <w:rsid w:val="00454708"/>
    <w:rsid w:val="0046162D"/>
    <w:rsid w:val="00466417"/>
    <w:rsid w:val="0047317E"/>
    <w:rsid w:val="00482C49"/>
    <w:rsid w:val="0048443B"/>
    <w:rsid w:val="00484450"/>
    <w:rsid w:val="0048480C"/>
    <w:rsid w:val="0048482E"/>
    <w:rsid w:val="00487A6D"/>
    <w:rsid w:val="00492F31"/>
    <w:rsid w:val="00494111"/>
    <w:rsid w:val="00497033"/>
    <w:rsid w:val="004A2D21"/>
    <w:rsid w:val="004A5084"/>
    <w:rsid w:val="004B24CA"/>
    <w:rsid w:val="004B7289"/>
    <w:rsid w:val="004D565E"/>
    <w:rsid w:val="004D7FDA"/>
    <w:rsid w:val="004E4EED"/>
    <w:rsid w:val="004E7561"/>
    <w:rsid w:val="004E7F98"/>
    <w:rsid w:val="004F035A"/>
    <w:rsid w:val="004F06B4"/>
    <w:rsid w:val="004F0EDA"/>
    <w:rsid w:val="004F5EFE"/>
    <w:rsid w:val="004F735B"/>
    <w:rsid w:val="00500DEC"/>
    <w:rsid w:val="00502F5C"/>
    <w:rsid w:val="00505904"/>
    <w:rsid w:val="0050682F"/>
    <w:rsid w:val="005112ED"/>
    <w:rsid w:val="00521AF8"/>
    <w:rsid w:val="00527592"/>
    <w:rsid w:val="00533D61"/>
    <w:rsid w:val="00536C9B"/>
    <w:rsid w:val="00542EA1"/>
    <w:rsid w:val="00544A57"/>
    <w:rsid w:val="00553871"/>
    <w:rsid w:val="0055435C"/>
    <w:rsid w:val="005567C9"/>
    <w:rsid w:val="00556DE8"/>
    <w:rsid w:val="00561AF5"/>
    <w:rsid w:val="005734CC"/>
    <w:rsid w:val="005739A4"/>
    <w:rsid w:val="00574312"/>
    <w:rsid w:val="0057705C"/>
    <w:rsid w:val="00577102"/>
    <w:rsid w:val="00577A4B"/>
    <w:rsid w:val="00580A55"/>
    <w:rsid w:val="00580F29"/>
    <w:rsid w:val="005855F5"/>
    <w:rsid w:val="005865FB"/>
    <w:rsid w:val="00587303"/>
    <w:rsid w:val="00592796"/>
    <w:rsid w:val="005946C5"/>
    <w:rsid w:val="00594D8E"/>
    <w:rsid w:val="00596BE7"/>
    <w:rsid w:val="005A04F5"/>
    <w:rsid w:val="005A51A1"/>
    <w:rsid w:val="005B0926"/>
    <w:rsid w:val="005B584A"/>
    <w:rsid w:val="005B5CF9"/>
    <w:rsid w:val="005C01EE"/>
    <w:rsid w:val="005C1AD7"/>
    <w:rsid w:val="005C443D"/>
    <w:rsid w:val="005D4DEC"/>
    <w:rsid w:val="005D723E"/>
    <w:rsid w:val="005F2798"/>
    <w:rsid w:val="005F37DC"/>
    <w:rsid w:val="005F7311"/>
    <w:rsid w:val="00610BD8"/>
    <w:rsid w:val="00620ECB"/>
    <w:rsid w:val="00622C52"/>
    <w:rsid w:val="0063306F"/>
    <w:rsid w:val="00652B30"/>
    <w:rsid w:val="006549CB"/>
    <w:rsid w:val="00656F8E"/>
    <w:rsid w:val="00660CE7"/>
    <w:rsid w:val="00663FD1"/>
    <w:rsid w:val="0067720B"/>
    <w:rsid w:val="006946DD"/>
    <w:rsid w:val="006968E8"/>
    <w:rsid w:val="006A1490"/>
    <w:rsid w:val="006A3709"/>
    <w:rsid w:val="006A392F"/>
    <w:rsid w:val="006B0A77"/>
    <w:rsid w:val="006B1C24"/>
    <w:rsid w:val="006B38FE"/>
    <w:rsid w:val="006C4627"/>
    <w:rsid w:val="006D002D"/>
    <w:rsid w:val="006D01C5"/>
    <w:rsid w:val="006D184C"/>
    <w:rsid w:val="006E5A56"/>
    <w:rsid w:val="006F2548"/>
    <w:rsid w:val="006F30C9"/>
    <w:rsid w:val="006F4093"/>
    <w:rsid w:val="006F458D"/>
    <w:rsid w:val="0070000E"/>
    <w:rsid w:val="007011C5"/>
    <w:rsid w:val="00712C0E"/>
    <w:rsid w:val="00715DD0"/>
    <w:rsid w:val="007178AF"/>
    <w:rsid w:val="0072663D"/>
    <w:rsid w:val="00726D6B"/>
    <w:rsid w:val="00727165"/>
    <w:rsid w:val="00735CF5"/>
    <w:rsid w:val="00742577"/>
    <w:rsid w:val="007453DD"/>
    <w:rsid w:val="00750993"/>
    <w:rsid w:val="007510D4"/>
    <w:rsid w:val="00752BDD"/>
    <w:rsid w:val="00753E54"/>
    <w:rsid w:val="007541ED"/>
    <w:rsid w:val="00755019"/>
    <w:rsid w:val="007614D8"/>
    <w:rsid w:val="0076358E"/>
    <w:rsid w:val="00763DA1"/>
    <w:rsid w:val="00767ED8"/>
    <w:rsid w:val="00771BA9"/>
    <w:rsid w:val="00773D7B"/>
    <w:rsid w:val="00775721"/>
    <w:rsid w:val="00787F35"/>
    <w:rsid w:val="00791473"/>
    <w:rsid w:val="00791954"/>
    <w:rsid w:val="0079213E"/>
    <w:rsid w:val="007940AD"/>
    <w:rsid w:val="007A2776"/>
    <w:rsid w:val="007A3E5E"/>
    <w:rsid w:val="007A4B04"/>
    <w:rsid w:val="007A5BCE"/>
    <w:rsid w:val="007A71E6"/>
    <w:rsid w:val="007B2399"/>
    <w:rsid w:val="007B48BB"/>
    <w:rsid w:val="007B4F83"/>
    <w:rsid w:val="007B737E"/>
    <w:rsid w:val="007C5C89"/>
    <w:rsid w:val="007C640A"/>
    <w:rsid w:val="007C6F84"/>
    <w:rsid w:val="007D013A"/>
    <w:rsid w:val="007E0FD2"/>
    <w:rsid w:val="007E5CD9"/>
    <w:rsid w:val="007F2491"/>
    <w:rsid w:val="0080628D"/>
    <w:rsid w:val="00807414"/>
    <w:rsid w:val="008107FB"/>
    <w:rsid w:val="00810B7C"/>
    <w:rsid w:val="0081209F"/>
    <w:rsid w:val="0081314F"/>
    <w:rsid w:val="00817084"/>
    <w:rsid w:val="00822BEC"/>
    <w:rsid w:val="00823406"/>
    <w:rsid w:val="008237B5"/>
    <w:rsid w:val="008314AE"/>
    <w:rsid w:val="00833DAC"/>
    <w:rsid w:val="00836D76"/>
    <w:rsid w:val="00837AF4"/>
    <w:rsid w:val="00840BEE"/>
    <w:rsid w:val="008427D9"/>
    <w:rsid w:val="008428EF"/>
    <w:rsid w:val="00842D78"/>
    <w:rsid w:val="00846DA4"/>
    <w:rsid w:val="008475A2"/>
    <w:rsid w:val="00852D56"/>
    <w:rsid w:val="00853F3C"/>
    <w:rsid w:val="00855B1D"/>
    <w:rsid w:val="00855EB9"/>
    <w:rsid w:val="00855F9F"/>
    <w:rsid w:val="008563AD"/>
    <w:rsid w:val="0085769F"/>
    <w:rsid w:val="00860CB3"/>
    <w:rsid w:val="008624D8"/>
    <w:rsid w:val="00870AEE"/>
    <w:rsid w:val="00873845"/>
    <w:rsid w:val="00874D4D"/>
    <w:rsid w:val="008772E9"/>
    <w:rsid w:val="0088014F"/>
    <w:rsid w:val="008816E3"/>
    <w:rsid w:val="00882113"/>
    <w:rsid w:val="008B2191"/>
    <w:rsid w:val="008B4416"/>
    <w:rsid w:val="008B5C80"/>
    <w:rsid w:val="008C1489"/>
    <w:rsid w:val="008C6FF4"/>
    <w:rsid w:val="008E4280"/>
    <w:rsid w:val="008F3698"/>
    <w:rsid w:val="008F7D89"/>
    <w:rsid w:val="009034BA"/>
    <w:rsid w:val="0090551A"/>
    <w:rsid w:val="00910B95"/>
    <w:rsid w:val="00913308"/>
    <w:rsid w:val="009172FA"/>
    <w:rsid w:val="009204A9"/>
    <w:rsid w:val="00920997"/>
    <w:rsid w:val="00921A07"/>
    <w:rsid w:val="00922409"/>
    <w:rsid w:val="00923E8C"/>
    <w:rsid w:val="00930F05"/>
    <w:rsid w:val="0093233F"/>
    <w:rsid w:val="00933CAE"/>
    <w:rsid w:val="009347D7"/>
    <w:rsid w:val="00940596"/>
    <w:rsid w:val="009452F1"/>
    <w:rsid w:val="00946EE4"/>
    <w:rsid w:val="00947F5B"/>
    <w:rsid w:val="00951A6C"/>
    <w:rsid w:val="00951EB1"/>
    <w:rsid w:val="00957E15"/>
    <w:rsid w:val="00962B8E"/>
    <w:rsid w:val="00965505"/>
    <w:rsid w:val="00967283"/>
    <w:rsid w:val="00967E1A"/>
    <w:rsid w:val="0097477F"/>
    <w:rsid w:val="00975F03"/>
    <w:rsid w:val="009760FE"/>
    <w:rsid w:val="009764A6"/>
    <w:rsid w:val="0097792A"/>
    <w:rsid w:val="0098372D"/>
    <w:rsid w:val="0098671F"/>
    <w:rsid w:val="009A1AC1"/>
    <w:rsid w:val="009B00B4"/>
    <w:rsid w:val="009B00F8"/>
    <w:rsid w:val="009B500E"/>
    <w:rsid w:val="009B55E0"/>
    <w:rsid w:val="009B68B8"/>
    <w:rsid w:val="009C618D"/>
    <w:rsid w:val="009D19BB"/>
    <w:rsid w:val="009D1E8B"/>
    <w:rsid w:val="009D42AE"/>
    <w:rsid w:val="009D6A4E"/>
    <w:rsid w:val="009E2DAD"/>
    <w:rsid w:val="009E740E"/>
    <w:rsid w:val="009F293F"/>
    <w:rsid w:val="009F2FF6"/>
    <w:rsid w:val="00A001C4"/>
    <w:rsid w:val="00A03B36"/>
    <w:rsid w:val="00A04600"/>
    <w:rsid w:val="00A05FE9"/>
    <w:rsid w:val="00A16205"/>
    <w:rsid w:val="00A270E6"/>
    <w:rsid w:val="00A31537"/>
    <w:rsid w:val="00A368DF"/>
    <w:rsid w:val="00A37E64"/>
    <w:rsid w:val="00A407F4"/>
    <w:rsid w:val="00A42F1F"/>
    <w:rsid w:val="00A4645C"/>
    <w:rsid w:val="00A5111E"/>
    <w:rsid w:val="00A54FE6"/>
    <w:rsid w:val="00A624BD"/>
    <w:rsid w:val="00A64F4F"/>
    <w:rsid w:val="00A66A9C"/>
    <w:rsid w:val="00A6726E"/>
    <w:rsid w:val="00A70FAE"/>
    <w:rsid w:val="00A72C4E"/>
    <w:rsid w:val="00A802A2"/>
    <w:rsid w:val="00A83C84"/>
    <w:rsid w:val="00A84F2D"/>
    <w:rsid w:val="00A868F7"/>
    <w:rsid w:val="00A87FC7"/>
    <w:rsid w:val="00A941E0"/>
    <w:rsid w:val="00A963B0"/>
    <w:rsid w:val="00AA55FB"/>
    <w:rsid w:val="00AA5CB0"/>
    <w:rsid w:val="00AB55B7"/>
    <w:rsid w:val="00AC1D7F"/>
    <w:rsid w:val="00AC571A"/>
    <w:rsid w:val="00AD00B7"/>
    <w:rsid w:val="00AD184C"/>
    <w:rsid w:val="00AD3310"/>
    <w:rsid w:val="00AD758B"/>
    <w:rsid w:val="00AD77A3"/>
    <w:rsid w:val="00AE70B6"/>
    <w:rsid w:val="00AE7EBD"/>
    <w:rsid w:val="00AF1473"/>
    <w:rsid w:val="00AF49C5"/>
    <w:rsid w:val="00B01B2F"/>
    <w:rsid w:val="00B046B4"/>
    <w:rsid w:val="00B055FB"/>
    <w:rsid w:val="00B20CBD"/>
    <w:rsid w:val="00B21922"/>
    <w:rsid w:val="00B279A0"/>
    <w:rsid w:val="00B3317E"/>
    <w:rsid w:val="00B336E0"/>
    <w:rsid w:val="00B4021C"/>
    <w:rsid w:val="00B45553"/>
    <w:rsid w:val="00B61CBC"/>
    <w:rsid w:val="00B63A3B"/>
    <w:rsid w:val="00B64C17"/>
    <w:rsid w:val="00B64D5E"/>
    <w:rsid w:val="00B73BA4"/>
    <w:rsid w:val="00B73C2F"/>
    <w:rsid w:val="00B76723"/>
    <w:rsid w:val="00B83248"/>
    <w:rsid w:val="00B86303"/>
    <w:rsid w:val="00B87DE3"/>
    <w:rsid w:val="00B91728"/>
    <w:rsid w:val="00B91742"/>
    <w:rsid w:val="00B94808"/>
    <w:rsid w:val="00B95E55"/>
    <w:rsid w:val="00B97EF3"/>
    <w:rsid w:val="00BA4E9B"/>
    <w:rsid w:val="00BA6FEA"/>
    <w:rsid w:val="00BB2789"/>
    <w:rsid w:val="00BB43EE"/>
    <w:rsid w:val="00BB59C5"/>
    <w:rsid w:val="00BB6BB0"/>
    <w:rsid w:val="00BC290B"/>
    <w:rsid w:val="00BC6961"/>
    <w:rsid w:val="00BD45C5"/>
    <w:rsid w:val="00BD6170"/>
    <w:rsid w:val="00BE013B"/>
    <w:rsid w:val="00BE01D5"/>
    <w:rsid w:val="00BE6331"/>
    <w:rsid w:val="00BE6891"/>
    <w:rsid w:val="00BF2D48"/>
    <w:rsid w:val="00BF7BB9"/>
    <w:rsid w:val="00C00630"/>
    <w:rsid w:val="00C01B99"/>
    <w:rsid w:val="00C02563"/>
    <w:rsid w:val="00C034B5"/>
    <w:rsid w:val="00C0550E"/>
    <w:rsid w:val="00C10F68"/>
    <w:rsid w:val="00C11547"/>
    <w:rsid w:val="00C117B0"/>
    <w:rsid w:val="00C14099"/>
    <w:rsid w:val="00C15170"/>
    <w:rsid w:val="00C16494"/>
    <w:rsid w:val="00C164A2"/>
    <w:rsid w:val="00C16512"/>
    <w:rsid w:val="00C22DD6"/>
    <w:rsid w:val="00C25ED3"/>
    <w:rsid w:val="00C25F41"/>
    <w:rsid w:val="00C26887"/>
    <w:rsid w:val="00C268C4"/>
    <w:rsid w:val="00C32875"/>
    <w:rsid w:val="00C3349F"/>
    <w:rsid w:val="00C37F42"/>
    <w:rsid w:val="00C4051C"/>
    <w:rsid w:val="00C415BB"/>
    <w:rsid w:val="00C416FF"/>
    <w:rsid w:val="00C43785"/>
    <w:rsid w:val="00C44003"/>
    <w:rsid w:val="00C4627B"/>
    <w:rsid w:val="00C53605"/>
    <w:rsid w:val="00C6142D"/>
    <w:rsid w:val="00C65073"/>
    <w:rsid w:val="00C7083F"/>
    <w:rsid w:val="00C74E48"/>
    <w:rsid w:val="00C80908"/>
    <w:rsid w:val="00C846B5"/>
    <w:rsid w:val="00C91134"/>
    <w:rsid w:val="00CA1C47"/>
    <w:rsid w:val="00CB3F2F"/>
    <w:rsid w:val="00CB49F8"/>
    <w:rsid w:val="00CB778D"/>
    <w:rsid w:val="00CC14CD"/>
    <w:rsid w:val="00CC31DA"/>
    <w:rsid w:val="00CC4EFA"/>
    <w:rsid w:val="00CD27E3"/>
    <w:rsid w:val="00CD55CC"/>
    <w:rsid w:val="00CD59F4"/>
    <w:rsid w:val="00CE0531"/>
    <w:rsid w:val="00CE613F"/>
    <w:rsid w:val="00CF01E4"/>
    <w:rsid w:val="00CF106E"/>
    <w:rsid w:val="00CF49FA"/>
    <w:rsid w:val="00D066C5"/>
    <w:rsid w:val="00D145D7"/>
    <w:rsid w:val="00D1788B"/>
    <w:rsid w:val="00D232F4"/>
    <w:rsid w:val="00D27C34"/>
    <w:rsid w:val="00D3067C"/>
    <w:rsid w:val="00D31374"/>
    <w:rsid w:val="00D3794E"/>
    <w:rsid w:val="00D55A63"/>
    <w:rsid w:val="00D62504"/>
    <w:rsid w:val="00D652E5"/>
    <w:rsid w:val="00D80BE3"/>
    <w:rsid w:val="00D82956"/>
    <w:rsid w:val="00D830FD"/>
    <w:rsid w:val="00D94B2A"/>
    <w:rsid w:val="00D978F4"/>
    <w:rsid w:val="00DA3104"/>
    <w:rsid w:val="00DB391C"/>
    <w:rsid w:val="00DB44AF"/>
    <w:rsid w:val="00DB5634"/>
    <w:rsid w:val="00DC6042"/>
    <w:rsid w:val="00DC6A99"/>
    <w:rsid w:val="00DD05C7"/>
    <w:rsid w:val="00DE0911"/>
    <w:rsid w:val="00DE41B0"/>
    <w:rsid w:val="00DF3EC5"/>
    <w:rsid w:val="00E004AF"/>
    <w:rsid w:val="00E05F3D"/>
    <w:rsid w:val="00E10496"/>
    <w:rsid w:val="00E1128C"/>
    <w:rsid w:val="00E15BAE"/>
    <w:rsid w:val="00E226A2"/>
    <w:rsid w:val="00E22B26"/>
    <w:rsid w:val="00E24E89"/>
    <w:rsid w:val="00E25A24"/>
    <w:rsid w:val="00E339ED"/>
    <w:rsid w:val="00E411F9"/>
    <w:rsid w:val="00E416BD"/>
    <w:rsid w:val="00E41B90"/>
    <w:rsid w:val="00E434AC"/>
    <w:rsid w:val="00E4366F"/>
    <w:rsid w:val="00E46449"/>
    <w:rsid w:val="00E47161"/>
    <w:rsid w:val="00E605F2"/>
    <w:rsid w:val="00E6067D"/>
    <w:rsid w:val="00E60742"/>
    <w:rsid w:val="00E62671"/>
    <w:rsid w:val="00E642BA"/>
    <w:rsid w:val="00E67DA4"/>
    <w:rsid w:val="00E762E4"/>
    <w:rsid w:val="00E842AD"/>
    <w:rsid w:val="00E90528"/>
    <w:rsid w:val="00E93027"/>
    <w:rsid w:val="00E93965"/>
    <w:rsid w:val="00E9655E"/>
    <w:rsid w:val="00EA0FC6"/>
    <w:rsid w:val="00EB116C"/>
    <w:rsid w:val="00EB2182"/>
    <w:rsid w:val="00EB2BAD"/>
    <w:rsid w:val="00EB4138"/>
    <w:rsid w:val="00EB457A"/>
    <w:rsid w:val="00EC4C8A"/>
    <w:rsid w:val="00ED2A3B"/>
    <w:rsid w:val="00ED6A88"/>
    <w:rsid w:val="00ED7645"/>
    <w:rsid w:val="00EE0677"/>
    <w:rsid w:val="00EE4B90"/>
    <w:rsid w:val="00EE6729"/>
    <w:rsid w:val="00EF5660"/>
    <w:rsid w:val="00F012FA"/>
    <w:rsid w:val="00F2012E"/>
    <w:rsid w:val="00F212FB"/>
    <w:rsid w:val="00F31B8C"/>
    <w:rsid w:val="00F4117A"/>
    <w:rsid w:val="00F4236A"/>
    <w:rsid w:val="00F443C8"/>
    <w:rsid w:val="00F46C98"/>
    <w:rsid w:val="00F511F3"/>
    <w:rsid w:val="00F55EA2"/>
    <w:rsid w:val="00F80C80"/>
    <w:rsid w:val="00F919CB"/>
    <w:rsid w:val="00F93115"/>
    <w:rsid w:val="00F95B5C"/>
    <w:rsid w:val="00FA28F3"/>
    <w:rsid w:val="00FB4481"/>
    <w:rsid w:val="00FD1044"/>
    <w:rsid w:val="00FD6527"/>
    <w:rsid w:val="00FD7550"/>
    <w:rsid w:val="00FE0AAC"/>
    <w:rsid w:val="00FE1B27"/>
    <w:rsid w:val="00FF268E"/>
    <w:rsid w:val="00FF4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4C1D2"/>
  <w15:docId w15:val="{092640B9-AFB4-49D5-AEAB-7232547AE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53DD"/>
    <w:pPr>
      <w:suppressAutoHyphens/>
    </w:pPr>
    <w:rPr>
      <w:rFonts w:cs="OpenSymbol"/>
      <w:sz w:val="24"/>
      <w:szCs w:val="24"/>
      <w:lang w:eastAsia="ar-SA"/>
    </w:rPr>
  </w:style>
  <w:style w:type="paragraph" w:styleId="Nagwek1">
    <w:name w:val="heading 1"/>
    <w:aliases w:val="Nagłówek 1 POZIOM 1"/>
    <w:basedOn w:val="Normalny"/>
    <w:next w:val="Normalny"/>
    <w:link w:val="Nagwek1Znak"/>
    <w:uiPriority w:val="9"/>
    <w:qFormat/>
    <w:rsid w:val="00840BEE"/>
    <w:pPr>
      <w:keepNext/>
      <w:spacing w:before="240" w:after="60"/>
      <w:outlineLvl w:val="0"/>
    </w:pPr>
    <w:rPr>
      <w:rFonts w:cs="Times New Roman"/>
      <w:b/>
      <w:bCs/>
      <w:kern w:val="32"/>
      <w:sz w:val="28"/>
      <w:szCs w:val="32"/>
    </w:rPr>
  </w:style>
  <w:style w:type="paragraph" w:styleId="Nagwek2">
    <w:name w:val="heading 2"/>
    <w:aliases w:val="Nagłówek 2 POZ 2"/>
    <w:basedOn w:val="Normalny"/>
    <w:next w:val="Normalny"/>
    <w:qFormat/>
    <w:rsid w:val="0031570F"/>
    <w:pPr>
      <w:keepNext/>
      <w:spacing w:before="40"/>
      <w:outlineLvl w:val="1"/>
    </w:pPr>
    <w:rPr>
      <w:b/>
      <w:color w:val="000000"/>
      <w:sz w:val="28"/>
    </w:rPr>
  </w:style>
  <w:style w:type="paragraph" w:styleId="Nagwek3">
    <w:name w:val="heading 3"/>
    <w:aliases w:val="Nagłówek 3 POZ 3"/>
    <w:basedOn w:val="Normalny"/>
    <w:next w:val="Normalny"/>
    <w:qFormat/>
    <w:rsid w:val="00840BEE"/>
    <w:pPr>
      <w:keepNext/>
      <w:jc w:val="both"/>
      <w:outlineLvl w:val="2"/>
    </w:pPr>
    <w:rPr>
      <w:b/>
    </w:rPr>
  </w:style>
  <w:style w:type="paragraph" w:styleId="Nagwek4">
    <w:name w:val="heading 4"/>
    <w:aliases w:val="Nagłówek 4 POZ 4"/>
    <w:basedOn w:val="Normalny"/>
    <w:next w:val="Normalny"/>
    <w:link w:val="Nagwek4Znak"/>
    <w:uiPriority w:val="9"/>
    <w:unhideWhenUsed/>
    <w:qFormat/>
    <w:rsid w:val="00840BEE"/>
    <w:pPr>
      <w:keepNext/>
      <w:keepLines/>
      <w:spacing w:before="40"/>
      <w:outlineLvl w:val="3"/>
    </w:pPr>
    <w:rPr>
      <w:rFonts w:eastAsiaTheme="majorEastAsia" w:cstheme="majorBidi"/>
      <w:b/>
      <w:i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B38FE"/>
    <w:p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35CF5"/>
    <w:pPr>
      <w:spacing w:before="240" w:after="60"/>
      <w:outlineLvl w:val="7"/>
    </w:pPr>
    <w:rPr>
      <w:rFonts w:ascii="Calibri" w:hAnsi="Calibri" w:cs="Times New Roman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sid w:val="007453DD"/>
    <w:rPr>
      <w:rFonts w:ascii="Times New Roman" w:hAnsi="Times New Roman" w:cs="Symbol"/>
      <w:sz w:val="24"/>
    </w:rPr>
  </w:style>
  <w:style w:type="character" w:customStyle="1" w:styleId="WW8Num3z0">
    <w:name w:val="WW8Num3z0"/>
    <w:rsid w:val="007453DD"/>
    <w:rPr>
      <w:rFonts w:ascii="Wingdings" w:hAnsi="Wingdings" w:cs="Symbol"/>
      <w:sz w:val="24"/>
    </w:rPr>
  </w:style>
  <w:style w:type="character" w:customStyle="1" w:styleId="WW8Num4z0">
    <w:name w:val="WW8Num4z0"/>
    <w:rsid w:val="007453DD"/>
    <w:rPr>
      <w:rFonts w:ascii="Times New Roman" w:hAnsi="Times New Roman" w:cs="Courier New"/>
      <w:sz w:val="24"/>
    </w:rPr>
  </w:style>
  <w:style w:type="character" w:customStyle="1" w:styleId="WW8Num5z0">
    <w:name w:val="WW8Num5z0"/>
    <w:rsid w:val="007453DD"/>
    <w:rPr>
      <w:rFonts w:ascii="Wingdings" w:hAnsi="Wingdings" w:cs="Symbol"/>
      <w:sz w:val="24"/>
    </w:rPr>
  </w:style>
  <w:style w:type="character" w:customStyle="1" w:styleId="WW8Num6z0">
    <w:name w:val="WW8Num6z0"/>
    <w:rsid w:val="007453DD"/>
    <w:rPr>
      <w:rFonts w:ascii="Wingdings" w:hAnsi="Wingdings"/>
    </w:rPr>
  </w:style>
  <w:style w:type="character" w:customStyle="1" w:styleId="WW8Num7z0">
    <w:name w:val="WW8Num7z0"/>
    <w:rsid w:val="007453DD"/>
    <w:rPr>
      <w:u w:val="none"/>
    </w:rPr>
  </w:style>
  <w:style w:type="character" w:customStyle="1" w:styleId="WW8Num8z0">
    <w:name w:val="WW8Num8z0"/>
    <w:rsid w:val="007453DD"/>
    <w:rPr>
      <w:rFonts w:ascii="Symbol" w:hAnsi="Symbol" w:cs="Symbol"/>
    </w:rPr>
  </w:style>
  <w:style w:type="character" w:customStyle="1" w:styleId="WW8Num8z1">
    <w:name w:val="WW8Num8z1"/>
    <w:rsid w:val="007453DD"/>
    <w:rPr>
      <w:rFonts w:ascii="Courier New" w:hAnsi="Courier New" w:cs="Tahoma"/>
    </w:rPr>
  </w:style>
  <w:style w:type="character" w:customStyle="1" w:styleId="WW8Num8z2">
    <w:name w:val="WW8Num8z2"/>
    <w:rsid w:val="007453DD"/>
    <w:rPr>
      <w:rFonts w:ascii="Wingdings" w:hAnsi="Wingdings" w:cs="Tahoma"/>
    </w:rPr>
  </w:style>
  <w:style w:type="character" w:customStyle="1" w:styleId="Domylnaczcionkaakapitu1">
    <w:name w:val="Domyślna czcionka akapitu1"/>
    <w:rsid w:val="007453DD"/>
  </w:style>
  <w:style w:type="paragraph" w:customStyle="1" w:styleId="Nagwek10">
    <w:name w:val="Nagłówek1"/>
    <w:basedOn w:val="Normalny"/>
    <w:next w:val="Tekstpodstawowy"/>
    <w:rsid w:val="007453D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semiHidden/>
    <w:rsid w:val="007453DD"/>
    <w:pPr>
      <w:spacing w:after="120"/>
    </w:pPr>
  </w:style>
  <w:style w:type="paragraph" w:styleId="Lista">
    <w:name w:val="List"/>
    <w:basedOn w:val="Tekstpodstawowy"/>
    <w:semiHidden/>
    <w:rsid w:val="007453DD"/>
    <w:rPr>
      <w:rFonts w:cs="Tahoma"/>
    </w:rPr>
  </w:style>
  <w:style w:type="paragraph" w:customStyle="1" w:styleId="Podpis1">
    <w:name w:val="Podpis1"/>
    <w:basedOn w:val="Normalny"/>
    <w:rsid w:val="007453DD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7453DD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rsid w:val="007453DD"/>
    <w:pPr>
      <w:jc w:val="both"/>
    </w:pPr>
  </w:style>
  <w:style w:type="paragraph" w:customStyle="1" w:styleId="TekstpodstawowyTekstpodstawowF2F2">
    <w:name w:val="Tekst podstawowy.Tekst podstawow.(F2).(F2)"/>
    <w:basedOn w:val="Normalny"/>
    <w:rsid w:val="007453DD"/>
    <w:pPr>
      <w:jc w:val="center"/>
    </w:pPr>
    <w:rPr>
      <w:b/>
      <w:sz w:val="32"/>
    </w:rPr>
  </w:style>
  <w:style w:type="paragraph" w:customStyle="1" w:styleId="Akapitzlist1">
    <w:name w:val="Akapit z listą1"/>
    <w:basedOn w:val="Normalny"/>
    <w:rsid w:val="007453DD"/>
    <w:pPr>
      <w:ind w:left="720"/>
    </w:pPr>
  </w:style>
  <w:style w:type="paragraph" w:customStyle="1" w:styleId="NewBREEAMnumbered1">
    <w:name w:val="New BREEAM numbered 1"/>
    <w:rsid w:val="007453DD"/>
    <w:pPr>
      <w:suppressAutoHyphens/>
    </w:pPr>
    <w:rPr>
      <w:rFonts w:ascii="Arial" w:eastAsia="Lucida Sans Unicode" w:hAnsi="Arial" w:cs="Tahoma"/>
      <w:sz w:val="22"/>
      <w:szCs w:val="22"/>
      <w:lang w:val="en-GB" w:eastAsia="hi-IN" w:bidi="hi-IN"/>
    </w:rPr>
  </w:style>
  <w:style w:type="paragraph" w:customStyle="1" w:styleId="Zwykytekst1">
    <w:name w:val="Zwykły tekst1"/>
    <w:basedOn w:val="Normalny"/>
    <w:rsid w:val="007453DD"/>
    <w:rPr>
      <w:rFonts w:ascii="Courier New" w:hAnsi="Courier New" w:cs="Tahoma"/>
      <w:sz w:val="20"/>
      <w:szCs w:val="20"/>
    </w:rPr>
  </w:style>
  <w:style w:type="paragraph" w:styleId="Zwykytekst">
    <w:name w:val="Plain Text"/>
    <w:basedOn w:val="Normalny"/>
    <w:link w:val="ZwykytekstZnak"/>
    <w:rsid w:val="00CC31DA"/>
    <w:rPr>
      <w:rFonts w:ascii="Courier New" w:hAnsi="Courier New" w:cs="Times New Roman"/>
      <w:sz w:val="20"/>
      <w:szCs w:val="20"/>
      <w:lang w:eastAsia="zh-CN"/>
    </w:rPr>
  </w:style>
  <w:style w:type="character" w:customStyle="1" w:styleId="ZwykytekstZnak">
    <w:name w:val="Zwykły tekst Znak"/>
    <w:link w:val="Zwykytekst"/>
    <w:rsid w:val="00CC31DA"/>
    <w:rPr>
      <w:rFonts w:ascii="Courier New" w:hAnsi="Courier New" w:cs="Lucida Sans Unicode"/>
      <w:lang w:eastAsia="zh-CN"/>
    </w:rPr>
  </w:style>
  <w:style w:type="character" w:customStyle="1" w:styleId="Nagwek1Znak">
    <w:name w:val="Nagłówek 1 Znak"/>
    <w:aliases w:val="Nagłówek 1 POZIOM 1 Znak"/>
    <w:link w:val="Nagwek1"/>
    <w:uiPriority w:val="9"/>
    <w:rsid w:val="00840BEE"/>
    <w:rPr>
      <w:b/>
      <w:bCs/>
      <w:kern w:val="32"/>
      <w:sz w:val="28"/>
      <w:szCs w:val="32"/>
      <w:lang w:eastAsia="ar-SA"/>
    </w:rPr>
  </w:style>
  <w:style w:type="character" w:customStyle="1" w:styleId="Nagwek8Znak">
    <w:name w:val="Nagłówek 8 Znak"/>
    <w:link w:val="Nagwek8"/>
    <w:uiPriority w:val="9"/>
    <w:semiHidden/>
    <w:rsid w:val="00735CF5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735CF5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StopkaZnak">
    <w:name w:val="Stopka Znak"/>
    <w:link w:val="Stopka"/>
    <w:uiPriority w:val="99"/>
    <w:rsid w:val="00735CF5"/>
    <w:rPr>
      <w:rFonts w:cs="OpenSymbol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735CF5"/>
    <w:pPr>
      <w:ind w:left="360" w:hanging="360"/>
      <w:jc w:val="both"/>
    </w:pPr>
    <w:rPr>
      <w:b/>
      <w:sz w:val="28"/>
    </w:rPr>
  </w:style>
  <w:style w:type="paragraph" w:customStyle="1" w:styleId="WW-Tekstpodstawowywcity2">
    <w:name w:val="WW-Tekst podstawowy wcięty 2"/>
    <w:basedOn w:val="Normalny"/>
    <w:rsid w:val="00735CF5"/>
    <w:pPr>
      <w:tabs>
        <w:tab w:val="left" w:pos="284"/>
        <w:tab w:val="left" w:pos="426"/>
      </w:tabs>
      <w:ind w:left="426" w:hanging="426"/>
      <w:jc w:val="both"/>
    </w:pPr>
  </w:style>
  <w:style w:type="paragraph" w:customStyle="1" w:styleId="WW-Tekstpodstawowywcity3">
    <w:name w:val="WW-Tekst podstawowy wcięty 3"/>
    <w:basedOn w:val="Normalny"/>
    <w:rsid w:val="00735CF5"/>
    <w:pPr>
      <w:tabs>
        <w:tab w:val="left" w:pos="426"/>
      </w:tabs>
      <w:ind w:left="420" w:hanging="420"/>
      <w:jc w:val="both"/>
    </w:pPr>
  </w:style>
  <w:style w:type="character" w:customStyle="1" w:styleId="Nagwek6Znak">
    <w:name w:val="Nagłówek 6 Znak"/>
    <w:link w:val="Nagwek6"/>
    <w:uiPriority w:val="9"/>
    <w:semiHidden/>
    <w:rsid w:val="006B38FE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B38FE"/>
    <w:pPr>
      <w:spacing w:after="120"/>
      <w:ind w:left="283"/>
    </w:pPr>
    <w:rPr>
      <w:rFonts w:cs="Times New Roman"/>
    </w:rPr>
  </w:style>
  <w:style w:type="character" w:customStyle="1" w:styleId="TekstpodstawowywcityZnak">
    <w:name w:val="Tekst podstawowy wcięty Znak"/>
    <w:link w:val="Tekstpodstawowywcity"/>
    <w:uiPriority w:val="99"/>
    <w:rsid w:val="006B38FE"/>
    <w:rPr>
      <w:rFonts w:cs="OpenSymbol"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6B38FE"/>
    <w:pPr>
      <w:spacing w:before="120"/>
      <w:jc w:val="both"/>
    </w:pPr>
  </w:style>
  <w:style w:type="paragraph" w:customStyle="1" w:styleId="WW-Tekstpodstawowy3">
    <w:name w:val="WW-Tekst podstawowy 3"/>
    <w:basedOn w:val="Normalny"/>
    <w:rsid w:val="006B38FE"/>
    <w:pPr>
      <w:spacing w:before="120"/>
      <w:jc w:val="both"/>
    </w:pPr>
    <w:rPr>
      <w:color w:val="FF0000"/>
    </w:rPr>
  </w:style>
  <w:style w:type="paragraph" w:customStyle="1" w:styleId="WW-Tekstpodstawowy21">
    <w:name w:val="WW-Tekst podstawowy 21"/>
    <w:basedOn w:val="Normalny"/>
    <w:rsid w:val="00F80C80"/>
    <w:pPr>
      <w:jc w:val="both"/>
    </w:pPr>
    <w:rPr>
      <w:b/>
    </w:rPr>
  </w:style>
  <w:style w:type="character" w:styleId="Pogrubienie">
    <w:name w:val="Strong"/>
    <w:uiPriority w:val="22"/>
    <w:qFormat/>
    <w:rsid w:val="00355522"/>
    <w:rPr>
      <w:b/>
      <w:bCs/>
    </w:rPr>
  </w:style>
  <w:style w:type="character" w:styleId="Uwydatnienie">
    <w:name w:val="Emphasis"/>
    <w:uiPriority w:val="20"/>
    <w:qFormat/>
    <w:rsid w:val="00355522"/>
    <w:rPr>
      <w:i/>
      <w:iCs/>
    </w:rPr>
  </w:style>
  <w:style w:type="paragraph" w:styleId="Akapitzlist">
    <w:name w:val="List Paragraph"/>
    <w:basedOn w:val="Normalny"/>
    <w:uiPriority w:val="34"/>
    <w:qFormat/>
    <w:rsid w:val="00BC6961"/>
    <w:pPr>
      <w:suppressAutoHyphens w:val="0"/>
      <w:ind w:left="720"/>
      <w:contextualSpacing/>
    </w:pPr>
    <w:rPr>
      <w:rFonts w:cs="Times New Roman"/>
      <w:lang w:eastAsia="pl-PL"/>
    </w:rPr>
  </w:style>
  <w:style w:type="paragraph" w:customStyle="1" w:styleId="WW-Tekstpodstawowy2">
    <w:name w:val="WW-Tekst podstawowy 2"/>
    <w:basedOn w:val="Normalny"/>
    <w:rsid w:val="000760CF"/>
    <w:pPr>
      <w:suppressAutoHyphens w:val="0"/>
      <w:jc w:val="both"/>
    </w:pPr>
    <w:rPr>
      <w:rFonts w:cs="Courier New"/>
    </w:rPr>
  </w:style>
  <w:style w:type="character" w:customStyle="1" w:styleId="ZwykytekstZnak1">
    <w:name w:val="Zwykły tekst Znak1"/>
    <w:rsid w:val="006B1C24"/>
    <w:rPr>
      <w:rFonts w:ascii="Courier New" w:hAnsi="Courier New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A04F5"/>
    <w:rPr>
      <w:rFonts w:cs="Times New Roman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5A04F5"/>
    <w:rPr>
      <w:rFonts w:cs="OpenSymbol"/>
      <w:lang w:eastAsia="ar-SA"/>
    </w:rPr>
  </w:style>
  <w:style w:type="character" w:styleId="Odwoanieprzypisukocowego">
    <w:name w:val="endnote reference"/>
    <w:uiPriority w:val="99"/>
    <w:semiHidden/>
    <w:unhideWhenUsed/>
    <w:rsid w:val="005A04F5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12C0E"/>
    <w:pPr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link w:val="Tekstpodstawowy2"/>
    <w:uiPriority w:val="99"/>
    <w:semiHidden/>
    <w:rsid w:val="00712C0E"/>
    <w:rPr>
      <w:rFonts w:cs="OpenSymbol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uiPriority w:val="99"/>
    <w:unhideWhenUsed/>
    <w:rsid w:val="001D1876"/>
    <w:pPr>
      <w:suppressAutoHyphens w:val="0"/>
      <w:spacing w:after="120"/>
    </w:pPr>
    <w:rPr>
      <w:rFonts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1D18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18E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18E2"/>
    <w:rPr>
      <w:rFonts w:ascii="Tahoma" w:hAnsi="Tahoma" w:cs="Tahoma"/>
      <w:sz w:val="16"/>
      <w:szCs w:val="16"/>
      <w:lang w:eastAsia="ar-SA"/>
    </w:rPr>
  </w:style>
  <w:style w:type="paragraph" w:customStyle="1" w:styleId="Tekstpodstawowy22">
    <w:name w:val="Tekst podstawowy 22"/>
    <w:basedOn w:val="Normalny"/>
    <w:rsid w:val="002E4D88"/>
    <w:pPr>
      <w:widowControl w:val="0"/>
      <w:spacing w:line="360" w:lineRule="auto"/>
    </w:pPr>
    <w:rPr>
      <w:rFonts w:cs="Times New Roman"/>
      <w:kern w:val="2"/>
      <w:szCs w:val="20"/>
      <w:lang w:val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B7436"/>
    <w:pPr>
      <w:keepLines/>
      <w:suppressAutoHyphens w:val="0"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1B7436"/>
    <w:pPr>
      <w:spacing w:after="100"/>
      <w:ind w:left="480"/>
    </w:pPr>
  </w:style>
  <w:style w:type="paragraph" w:styleId="Spistreci2">
    <w:name w:val="toc 2"/>
    <w:basedOn w:val="Normalny"/>
    <w:next w:val="Normalny"/>
    <w:autoRedefine/>
    <w:uiPriority w:val="39"/>
    <w:unhideWhenUsed/>
    <w:rsid w:val="001B7436"/>
    <w:pPr>
      <w:spacing w:after="100"/>
      <w:ind w:left="240"/>
    </w:pPr>
  </w:style>
  <w:style w:type="paragraph" w:styleId="Spistreci1">
    <w:name w:val="toc 1"/>
    <w:basedOn w:val="Normalny"/>
    <w:next w:val="Normalny"/>
    <w:autoRedefine/>
    <w:uiPriority w:val="39"/>
    <w:unhideWhenUsed/>
    <w:rsid w:val="001B7436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1B7436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D6A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D6A4E"/>
    <w:rPr>
      <w:rFonts w:cs="OpenSymbol"/>
      <w:sz w:val="24"/>
      <w:szCs w:val="24"/>
      <w:lang w:eastAsia="ar-SA"/>
    </w:rPr>
  </w:style>
  <w:style w:type="character" w:customStyle="1" w:styleId="Nagwek4Znak">
    <w:name w:val="Nagłówek 4 Znak"/>
    <w:aliases w:val="Nagłówek 4 POZ 4 Znak"/>
    <w:basedOn w:val="Domylnaczcionkaakapitu"/>
    <w:link w:val="Nagwek4"/>
    <w:uiPriority w:val="9"/>
    <w:rsid w:val="00840BEE"/>
    <w:rPr>
      <w:rFonts w:eastAsiaTheme="majorEastAsia" w:cstheme="majorBidi"/>
      <w:b/>
      <w:iCs/>
      <w:sz w:val="24"/>
      <w:szCs w:val="24"/>
      <w:lang w:eastAsia="ar-SA"/>
    </w:rPr>
  </w:style>
  <w:style w:type="paragraph" w:styleId="Bezodstpw">
    <w:name w:val="No Spacing"/>
    <w:uiPriority w:val="99"/>
    <w:qFormat/>
    <w:rsid w:val="006F2548"/>
    <w:rPr>
      <w:rFonts w:ascii="Arial" w:hAnsi="Arial"/>
      <w:sz w:val="22"/>
      <w:lang w:val="en-GB" w:eastAsia="en-US"/>
    </w:rPr>
  </w:style>
  <w:style w:type="character" w:customStyle="1" w:styleId="fontstyle01">
    <w:name w:val="fontstyle01"/>
    <w:basedOn w:val="Domylnaczcionkaakapitu"/>
    <w:rsid w:val="00C53605"/>
    <w:rPr>
      <w:rFonts w:ascii="ArialNarrow" w:hAnsi="ArialNarrow" w:hint="default"/>
      <w:b w:val="0"/>
      <w:bCs w:val="0"/>
      <w:i w:val="0"/>
      <w:iCs w:val="0"/>
      <w:color w:val="000000"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727165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27165"/>
    <w:rPr>
      <w:rFonts w:cs="OpenSymbol"/>
      <w:sz w:val="16"/>
      <w:szCs w:val="16"/>
      <w:lang w:eastAsia="ar-SA"/>
    </w:rPr>
  </w:style>
  <w:style w:type="paragraph" w:customStyle="1" w:styleId="Tekstpodstawowy32">
    <w:name w:val="Tekst podstawowy 32"/>
    <w:basedOn w:val="Normalny"/>
    <w:rsid w:val="00D232F4"/>
    <w:pPr>
      <w:widowControl w:val="0"/>
      <w:spacing w:line="360" w:lineRule="auto"/>
      <w:jc w:val="both"/>
    </w:pPr>
    <w:rPr>
      <w:rFonts w:cs="Times New Roman"/>
      <w:kern w:val="1"/>
      <w:szCs w:val="20"/>
    </w:rPr>
  </w:style>
  <w:style w:type="paragraph" w:styleId="NormalnyWeb">
    <w:name w:val="Normal (Web)"/>
    <w:basedOn w:val="Normalny"/>
    <w:uiPriority w:val="99"/>
    <w:rsid w:val="00D232F4"/>
    <w:pPr>
      <w:spacing w:before="100" w:after="119"/>
    </w:pPr>
    <w:rPr>
      <w:rFonts w:cs="Times New Roman"/>
      <w:kern w:val="1"/>
    </w:rPr>
  </w:style>
  <w:style w:type="paragraph" w:customStyle="1" w:styleId="Tekstpodstawowywcity31">
    <w:name w:val="Tekst podstawowy wcięty 31"/>
    <w:basedOn w:val="Normalny"/>
    <w:rsid w:val="00D232F4"/>
    <w:pPr>
      <w:widowControl w:val="0"/>
      <w:spacing w:line="360" w:lineRule="auto"/>
      <w:ind w:left="360"/>
      <w:jc w:val="both"/>
    </w:pPr>
    <w:rPr>
      <w:rFonts w:cs="Times New Roman"/>
      <w:bCs/>
      <w:kern w:val="1"/>
      <w:szCs w:val="20"/>
    </w:rPr>
  </w:style>
  <w:style w:type="paragraph" w:customStyle="1" w:styleId="Textbody">
    <w:name w:val="Text body"/>
    <w:basedOn w:val="Normalny"/>
    <w:rsid w:val="00D232F4"/>
    <w:pPr>
      <w:widowControl w:val="0"/>
      <w:jc w:val="center"/>
      <w:textAlignment w:val="baseline"/>
    </w:pPr>
    <w:rPr>
      <w:rFonts w:cs="Times New Roman"/>
      <w:kern w:val="1"/>
      <w:szCs w:val="20"/>
    </w:rPr>
  </w:style>
  <w:style w:type="paragraph" w:customStyle="1" w:styleId="tekst">
    <w:name w:val="tekst"/>
    <w:basedOn w:val="Nagwek"/>
    <w:rsid w:val="00346BBA"/>
    <w:pPr>
      <w:widowControl w:val="0"/>
      <w:tabs>
        <w:tab w:val="clear" w:pos="4536"/>
        <w:tab w:val="clear" w:pos="9072"/>
      </w:tabs>
      <w:ind w:left="708"/>
      <w:jc w:val="both"/>
    </w:pPr>
    <w:rPr>
      <w:rFonts w:ascii="Arial" w:hAnsi="Arial" w:cs="Arial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46BBA"/>
    <w:rPr>
      <w:rFonts w:cs="OpenSymbol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5865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1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97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87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75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54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4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86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19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C985EB-C006-4443-BE18-35210AC60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169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SPIS TREŚCI</vt:lpstr>
    </vt:vector>
  </TitlesOfParts>
  <Company>ARCAD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SPIS TREŚCI</dc:title>
  <dc:creator>AiM</dc:creator>
  <cp:lastModifiedBy>ARCAD SK</cp:lastModifiedBy>
  <cp:revision>8</cp:revision>
  <cp:lastPrinted>2016-12-01T08:59:00Z</cp:lastPrinted>
  <dcterms:created xsi:type="dcterms:W3CDTF">2024-12-16T09:48:00Z</dcterms:created>
  <dcterms:modified xsi:type="dcterms:W3CDTF">2026-02-03T11:42:00Z</dcterms:modified>
</cp:coreProperties>
</file>